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269D3ACF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930BFE">
        <w:rPr>
          <w:sz w:val="32"/>
          <w:szCs w:val="32"/>
        </w:rPr>
        <w:t>2</w:t>
      </w:r>
      <w:r w:rsidRPr="00D6094F">
        <w:rPr>
          <w:sz w:val="32"/>
          <w:szCs w:val="32"/>
        </w:rPr>
        <w:t xml:space="preserve">. </w:t>
      </w:r>
      <w:r w:rsidR="004078D2">
        <w:rPr>
          <w:sz w:val="32"/>
          <w:szCs w:val="32"/>
        </w:rPr>
        <w:t>október</w:t>
      </w:r>
      <w:r w:rsidR="00290F3D">
        <w:rPr>
          <w:sz w:val="32"/>
          <w:szCs w:val="32"/>
        </w:rPr>
        <w:t xml:space="preserve"> </w:t>
      </w:r>
      <w:r w:rsidR="00B66DFB">
        <w:rPr>
          <w:sz w:val="32"/>
          <w:szCs w:val="32"/>
        </w:rPr>
        <w:t>6</w:t>
      </w:r>
      <w:r w:rsidR="00290F3D">
        <w:rPr>
          <w:sz w:val="32"/>
          <w:szCs w:val="32"/>
        </w:rPr>
        <w:t>-</w:t>
      </w:r>
      <w:r w:rsidR="005466F5">
        <w:rPr>
          <w:sz w:val="32"/>
          <w:szCs w:val="32"/>
        </w:rPr>
        <w:t>ai</w:t>
      </w:r>
      <w:r>
        <w:rPr>
          <w:sz w:val="32"/>
          <w:szCs w:val="32"/>
        </w:rPr>
        <w:t xml:space="preserve"> rend</w:t>
      </w:r>
      <w:r w:rsidR="004078D2">
        <w:rPr>
          <w:sz w:val="32"/>
          <w:szCs w:val="32"/>
        </w:rPr>
        <w:t>kívüli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3FCB5679" w14:textId="77777777" w:rsidR="0037512C" w:rsidRDefault="0037512C" w:rsidP="0037512C">
      <w:pPr>
        <w:shd w:val="clear" w:color="auto" w:fill="FFFFFF"/>
      </w:pPr>
    </w:p>
    <w:p w14:paraId="76C12CAE" w14:textId="77777777" w:rsidR="0037512C" w:rsidRDefault="0037512C" w:rsidP="0037512C">
      <w:pPr>
        <w:shd w:val="clear" w:color="auto" w:fill="FFFFFF"/>
      </w:pPr>
    </w:p>
    <w:p w14:paraId="6BDC0F69" w14:textId="7B1E8BCE" w:rsidR="0037512C" w:rsidRPr="00930BFE" w:rsidRDefault="004078D2" w:rsidP="00930BFE">
      <w:pPr>
        <w:shd w:val="clear" w:color="auto" w:fill="FFFFFF"/>
        <w:ind w:left="780"/>
        <w:rPr>
          <w:b/>
          <w:u w:val="single"/>
        </w:rPr>
      </w:pPr>
      <w:r>
        <w:rPr>
          <w:b/>
          <w:u w:val="single"/>
        </w:rPr>
        <w:t>2</w:t>
      </w:r>
      <w:r w:rsidR="004E7496">
        <w:rPr>
          <w:b/>
          <w:u w:val="single"/>
        </w:rPr>
        <w:t xml:space="preserve">.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6BD52AEB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4078D2">
        <w:rPr>
          <w:bCs/>
        </w:rPr>
        <w:t>Betöltetlen I. számú háziorvosi körzet ügye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D5CA0E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0BD9F294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="00E63A39"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835F075" w14:textId="77777777" w:rsidR="00B271AE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="00253E20">
        <w:rPr>
          <w:b/>
        </w:rPr>
        <w:t xml:space="preserve"> </w:t>
      </w:r>
    </w:p>
    <w:p w14:paraId="1F150F83" w14:textId="77777777" w:rsidR="00B45C67" w:rsidRDefault="00B45C67" w:rsidP="0037512C">
      <w:pPr>
        <w:shd w:val="clear" w:color="auto" w:fill="FFFFFF"/>
        <w:tabs>
          <w:tab w:val="left" w:pos="5103"/>
        </w:tabs>
        <w:rPr>
          <w:b/>
        </w:rPr>
      </w:pPr>
    </w:p>
    <w:p w14:paraId="7D971B42" w14:textId="59F4CACD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4A070011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930BFE">
        <w:rPr>
          <w:b/>
          <w:sz w:val="28"/>
        </w:rPr>
        <w:t>2</w:t>
      </w:r>
      <w:r w:rsidRPr="00602176">
        <w:rPr>
          <w:b/>
          <w:sz w:val="28"/>
        </w:rPr>
        <w:t xml:space="preserve">. </w:t>
      </w:r>
      <w:r w:rsidR="004078D2">
        <w:rPr>
          <w:b/>
          <w:sz w:val="28"/>
        </w:rPr>
        <w:t>október</w:t>
      </w:r>
      <w:r w:rsidR="00290F3D">
        <w:rPr>
          <w:b/>
          <w:sz w:val="28"/>
        </w:rPr>
        <w:t xml:space="preserve"> 6-án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4078D2">
        <w:rPr>
          <w:b/>
          <w:sz w:val="28"/>
        </w:rPr>
        <w:t>kívüli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4078D2">
        <w:rPr>
          <w:b/>
          <w:sz w:val="28"/>
        </w:rPr>
        <w:t>betöltetlen I. számú háziorvosi körzet ügye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4078D2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5D748E36" w14:textId="2EF5E405" w:rsidR="004078D2" w:rsidRDefault="004078D2" w:rsidP="00D41A3F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Gádoros </w:t>
      </w:r>
      <w:r w:rsidR="002D4F4E">
        <w:rPr>
          <w:rFonts w:eastAsia="Times New Roman"/>
          <w:lang w:eastAsia="hu-HU"/>
        </w:rPr>
        <w:t>Nagyközség I</w:t>
      </w:r>
      <w:r>
        <w:rPr>
          <w:rFonts w:eastAsia="Times New Roman"/>
          <w:lang w:eastAsia="hu-HU"/>
        </w:rPr>
        <w:t xml:space="preserve">. számú háziorvosi körzete </w:t>
      </w:r>
      <w:r w:rsidR="006064F9">
        <w:rPr>
          <w:rFonts w:eastAsia="Times New Roman"/>
          <w:lang w:eastAsia="hu-HU"/>
        </w:rPr>
        <w:t xml:space="preserve">a </w:t>
      </w:r>
      <w:r w:rsidR="002D4F4E">
        <w:rPr>
          <w:rFonts w:eastAsia="Times New Roman"/>
          <w:lang w:eastAsia="hu-HU"/>
        </w:rPr>
        <w:t xml:space="preserve">Dr. </w:t>
      </w:r>
      <w:proofErr w:type="spellStart"/>
      <w:r w:rsidR="002D4F4E">
        <w:rPr>
          <w:rFonts w:eastAsia="Times New Roman"/>
          <w:lang w:eastAsia="hu-HU"/>
        </w:rPr>
        <w:t>Bekker</w:t>
      </w:r>
      <w:proofErr w:type="spellEnd"/>
      <w:r w:rsidR="002D4F4E">
        <w:rPr>
          <w:rFonts w:eastAsia="Times New Roman"/>
          <w:lang w:eastAsia="hu-HU"/>
        </w:rPr>
        <w:t xml:space="preserve"> Sándor </w:t>
      </w:r>
      <w:r w:rsidR="006064F9">
        <w:rPr>
          <w:rFonts w:eastAsia="Times New Roman"/>
          <w:lang w:eastAsia="hu-HU"/>
        </w:rPr>
        <w:t>háziorvos halála óta (</w:t>
      </w:r>
      <w:r>
        <w:rPr>
          <w:rFonts w:eastAsia="Times New Roman"/>
          <w:lang w:eastAsia="hu-HU"/>
        </w:rPr>
        <w:t>2007</w:t>
      </w:r>
      <w:r w:rsidR="002D4F4E">
        <w:rPr>
          <w:rFonts w:eastAsia="Times New Roman"/>
          <w:lang w:eastAsia="hu-HU"/>
        </w:rPr>
        <w:t>.</w:t>
      </w:r>
      <w:r>
        <w:rPr>
          <w:rFonts w:eastAsia="Times New Roman"/>
          <w:lang w:eastAsia="hu-HU"/>
        </w:rPr>
        <w:t xml:space="preserve"> október</w:t>
      </w:r>
      <w:r w:rsidR="006064F9">
        <w:rPr>
          <w:rFonts w:eastAsia="Times New Roman"/>
          <w:lang w:eastAsia="hu-HU"/>
        </w:rPr>
        <w:t>)</w:t>
      </w:r>
      <w:r>
        <w:rPr>
          <w:rFonts w:eastAsia="Times New Roman"/>
          <w:lang w:eastAsia="hu-HU"/>
        </w:rPr>
        <w:t xml:space="preserve"> betölte</w:t>
      </w:r>
      <w:r w:rsidR="002D4F4E">
        <w:rPr>
          <w:rFonts w:eastAsia="Times New Roman"/>
          <w:lang w:eastAsia="hu-HU"/>
        </w:rPr>
        <w:t>tlen</w:t>
      </w:r>
      <w:r>
        <w:rPr>
          <w:rFonts w:eastAsia="Times New Roman"/>
          <w:lang w:eastAsia="hu-HU"/>
        </w:rPr>
        <w:t>, a</w:t>
      </w:r>
      <w:r w:rsidR="002D4F4E">
        <w:rPr>
          <w:rFonts w:eastAsia="Times New Roman"/>
          <w:lang w:eastAsia="hu-HU"/>
        </w:rPr>
        <w:t xml:space="preserve"> körzethez tartozó</w:t>
      </w:r>
      <w:r>
        <w:rPr>
          <w:rFonts w:eastAsia="Times New Roman"/>
          <w:lang w:eastAsia="hu-HU"/>
        </w:rPr>
        <w:t xml:space="preserve"> betegeket </w:t>
      </w:r>
      <w:r w:rsidR="002D4F4E">
        <w:rPr>
          <w:rFonts w:eastAsia="Times New Roman"/>
          <w:lang w:eastAsia="hu-HU"/>
        </w:rPr>
        <w:t xml:space="preserve">Gádoros Nagyközség II. számú háziorvosi körzetének háziorvosa </w:t>
      </w:r>
      <w:r>
        <w:rPr>
          <w:rFonts w:eastAsia="Times New Roman"/>
          <w:lang w:eastAsia="hu-HU"/>
        </w:rPr>
        <w:t>Dr. Kishonti András főorvos úr lát</w:t>
      </w:r>
      <w:r w:rsidR="002D4F4E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a el.</w:t>
      </w:r>
    </w:p>
    <w:p w14:paraId="2A39602C" w14:textId="77777777" w:rsidR="002D4F4E" w:rsidRDefault="002D4F4E" w:rsidP="00D41A3F">
      <w:pPr>
        <w:rPr>
          <w:rFonts w:eastAsia="Times New Roman"/>
          <w:lang w:eastAsia="hu-HU"/>
        </w:rPr>
      </w:pPr>
    </w:p>
    <w:p w14:paraId="2E4BFCDF" w14:textId="170EAC2D" w:rsidR="004078D2" w:rsidRDefault="004078D2" w:rsidP="00D41A3F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A Képviselő-testület fő feladatának </w:t>
      </w:r>
      <w:r w:rsidR="006064F9">
        <w:rPr>
          <w:rFonts w:eastAsia="Times New Roman"/>
          <w:lang w:eastAsia="hu-HU"/>
        </w:rPr>
        <w:t>tekint</w:t>
      </w:r>
      <w:r w:rsidR="002D4F4E">
        <w:rPr>
          <w:rFonts w:eastAsia="Times New Roman"/>
          <w:lang w:eastAsia="hu-HU"/>
        </w:rPr>
        <w:t>i</w:t>
      </w:r>
      <w:r>
        <w:rPr>
          <w:rFonts w:eastAsia="Times New Roman"/>
          <w:lang w:eastAsia="hu-HU"/>
        </w:rPr>
        <w:t xml:space="preserve"> a település lakosainak </w:t>
      </w:r>
      <w:r w:rsidR="006064F9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>orvosi ellátását</w:t>
      </w:r>
      <w:r w:rsidR="00676F7C">
        <w:rPr>
          <w:rFonts w:eastAsia="Times New Roman"/>
          <w:lang w:eastAsia="hu-HU"/>
        </w:rPr>
        <w:t xml:space="preserve">, ezért a </w:t>
      </w:r>
      <w:r w:rsidR="005E569A">
        <w:rPr>
          <w:rFonts w:eastAsia="Times New Roman"/>
          <w:lang w:eastAsia="hu-HU"/>
        </w:rPr>
        <w:t xml:space="preserve">háziorvosi </w:t>
      </w:r>
      <w:r w:rsidR="00676F7C">
        <w:rPr>
          <w:rFonts w:eastAsia="Times New Roman"/>
          <w:lang w:eastAsia="hu-HU"/>
        </w:rPr>
        <w:t>feladat ellátására</w:t>
      </w:r>
      <w:r w:rsidR="002D4F4E">
        <w:rPr>
          <w:rFonts w:eastAsia="Times New Roman"/>
          <w:lang w:eastAsia="hu-HU"/>
        </w:rPr>
        <w:t xml:space="preserve"> </w:t>
      </w:r>
      <w:r w:rsidR="00676F7C">
        <w:rPr>
          <w:rFonts w:eastAsia="Times New Roman"/>
          <w:lang w:eastAsia="hu-HU"/>
        </w:rPr>
        <w:t>jelentkezett Dr. Körmöc</w:t>
      </w:r>
      <w:r w:rsidR="006064F9">
        <w:rPr>
          <w:rFonts w:eastAsia="Times New Roman"/>
          <w:lang w:eastAsia="hu-HU"/>
        </w:rPr>
        <w:t>z</w:t>
      </w:r>
      <w:r w:rsidR="00676F7C">
        <w:rPr>
          <w:rFonts w:eastAsia="Times New Roman"/>
          <w:lang w:eastAsia="hu-HU"/>
        </w:rPr>
        <w:t xml:space="preserve">y Ildikó háziorvos, akivel a Képviselő-testület </w:t>
      </w:r>
      <w:r w:rsidR="005E569A">
        <w:rPr>
          <w:rFonts w:eastAsia="Times New Roman"/>
          <w:lang w:eastAsia="hu-HU"/>
        </w:rPr>
        <w:t xml:space="preserve">informális </w:t>
      </w:r>
      <w:r w:rsidR="00676F7C">
        <w:rPr>
          <w:rFonts w:eastAsia="Times New Roman"/>
          <w:lang w:eastAsia="hu-HU"/>
        </w:rPr>
        <w:t xml:space="preserve">megbeszélést </w:t>
      </w:r>
      <w:r w:rsidR="005E569A">
        <w:rPr>
          <w:rFonts w:eastAsia="Times New Roman"/>
          <w:lang w:eastAsia="hu-HU"/>
        </w:rPr>
        <w:t xml:space="preserve">már </w:t>
      </w:r>
      <w:r w:rsidR="00676F7C">
        <w:rPr>
          <w:rFonts w:eastAsia="Times New Roman"/>
          <w:lang w:eastAsia="hu-HU"/>
        </w:rPr>
        <w:t>folytatott.</w:t>
      </w:r>
    </w:p>
    <w:p w14:paraId="3623CFD3" w14:textId="16E8B516" w:rsidR="00676F7C" w:rsidRDefault="00676F7C" w:rsidP="00D41A3F">
      <w:pPr>
        <w:rPr>
          <w:rFonts w:eastAsia="Times New Roman"/>
          <w:lang w:eastAsia="hu-HU"/>
        </w:rPr>
      </w:pPr>
    </w:p>
    <w:p w14:paraId="7877C1E3" w14:textId="28F00534" w:rsidR="00676F7C" w:rsidRDefault="00676F7C" w:rsidP="00D41A3F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Dr. Körmöczy Ildikó 5 pontban foglalta össze e-mail</w:t>
      </w:r>
      <w:r w:rsidR="005E569A">
        <w:rPr>
          <w:rFonts w:eastAsia="Times New Roman"/>
          <w:lang w:eastAsia="hu-HU"/>
        </w:rPr>
        <w:t>-</w:t>
      </w:r>
      <w:r w:rsidR="006064F9">
        <w:rPr>
          <w:rFonts w:eastAsia="Times New Roman"/>
          <w:lang w:eastAsia="hu-HU"/>
        </w:rPr>
        <w:t>b</w:t>
      </w:r>
      <w:r>
        <w:rPr>
          <w:rFonts w:eastAsia="Times New Roman"/>
          <w:lang w:eastAsia="hu-HU"/>
        </w:rPr>
        <w:t xml:space="preserve">en </w:t>
      </w:r>
      <w:r w:rsidR="006064F9">
        <w:rPr>
          <w:rFonts w:eastAsia="Times New Roman"/>
          <w:lang w:eastAsia="hu-HU"/>
        </w:rPr>
        <w:t>mondanivalóját</w:t>
      </w:r>
      <w:r>
        <w:rPr>
          <w:rFonts w:eastAsia="Times New Roman"/>
          <w:lang w:eastAsia="hu-HU"/>
        </w:rPr>
        <w:t>:</w:t>
      </w:r>
    </w:p>
    <w:p w14:paraId="1B170719" w14:textId="5D77FC82" w:rsidR="00676F7C" w:rsidRDefault="00676F7C" w:rsidP="00D41A3F">
      <w:pPr>
        <w:rPr>
          <w:rFonts w:eastAsia="Times New Roman"/>
          <w:lang w:eastAsia="hu-HU"/>
        </w:rPr>
      </w:pPr>
    </w:p>
    <w:p w14:paraId="5F1EEA6E" w14:textId="03921D50" w:rsidR="00676F7C" w:rsidRDefault="00676F7C" w:rsidP="00D41A3F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1. Háziorvos akar lenni Gádoroson. Egészségügyi szolgálati jogviszonyban szeretné betölteni az állást.</w:t>
      </w:r>
    </w:p>
    <w:p w14:paraId="177B4049" w14:textId="16F7A9AB" w:rsidR="00676F7C" w:rsidRDefault="00676F7C" w:rsidP="00D41A3F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2. Egyéni vállalkozásban szer</w:t>
      </w:r>
      <w:r w:rsidR="006064F9">
        <w:rPr>
          <w:rFonts w:eastAsia="Times New Roman"/>
          <w:lang w:eastAsia="hu-HU"/>
        </w:rPr>
        <w:t>e</w:t>
      </w:r>
      <w:r>
        <w:rPr>
          <w:rFonts w:eastAsia="Times New Roman"/>
          <w:lang w:eastAsia="hu-HU"/>
        </w:rPr>
        <w:t xml:space="preserve">tné ellátni </w:t>
      </w:r>
      <w:r w:rsidR="006064F9">
        <w:rPr>
          <w:rFonts w:eastAsia="Times New Roman"/>
          <w:lang w:eastAsia="hu-HU"/>
        </w:rPr>
        <w:t>a gyermekeket, átmenetileg.</w:t>
      </w:r>
    </w:p>
    <w:p w14:paraId="3634BB38" w14:textId="18C7F26E" w:rsidR="006064F9" w:rsidRDefault="006064F9" w:rsidP="00D41A3F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3. Ügyeletre engedélyt kér.</w:t>
      </w:r>
    </w:p>
    <w:p w14:paraId="49AC1697" w14:textId="260F54E5" w:rsidR="006064F9" w:rsidRDefault="006064F9" w:rsidP="00D41A3F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4. Másik önkormányzatnál helyettes háziorvoslás engedélyezését kéri.</w:t>
      </w:r>
    </w:p>
    <w:p w14:paraId="3538946F" w14:textId="433BCF4A" w:rsidR="006064F9" w:rsidRDefault="006064F9" w:rsidP="00D41A3F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5.Üzemanyagtérítést kér, mivel napi szinten Szegedről utazik a háziorvosi teendők elvégzésé</w:t>
      </w:r>
      <w:r w:rsidR="00C412FA">
        <w:rPr>
          <w:rFonts w:eastAsia="Times New Roman"/>
          <w:lang w:eastAsia="hu-HU"/>
        </w:rPr>
        <w:t>re</w:t>
      </w:r>
      <w:r>
        <w:rPr>
          <w:rFonts w:eastAsia="Times New Roman"/>
          <w:lang w:eastAsia="hu-HU"/>
        </w:rPr>
        <w:t>.</w:t>
      </w:r>
    </w:p>
    <w:p w14:paraId="451A6F1C" w14:textId="234BF47F" w:rsidR="006064F9" w:rsidRDefault="006064F9" w:rsidP="00D41A3F">
      <w:pPr>
        <w:rPr>
          <w:rFonts w:eastAsia="Times New Roman"/>
          <w:lang w:eastAsia="hu-HU"/>
        </w:rPr>
      </w:pPr>
    </w:p>
    <w:p w14:paraId="33EF6DA0" w14:textId="4FA664F8" w:rsidR="006064F9" w:rsidRDefault="006064F9" w:rsidP="00D41A3F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Kérem a Képviselő-testületet döntsön arról, hogy Dr. Körmöczy Ildikó</w:t>
      </w:r>
      <w:r w:rsidR="009942CE">
        <w:rPr>
          <w:rFonts w:eastAsia="Times New Roman"/>
          <w:lang w:eastAsia="hu-HU"/>
        </w:rPr>
        <w:t xml:space="preserve"> doktornőt</w:t>
      </w:r>
      <w:r>
        <w:rPr>
          <w:rFonts w:eastAsia="Times New Roman"/>
          <w:lang w:eastAsia="hu-HU"/>
        </w:rPr>
        <w:t xml:space="preserve"> alkalmazni kívánja-e, ha igen akkor</w:t>
      </w:r>
      <w:r w:rsidR="00AD6873">
        <w:rPr>
          <w:rFonts w:eastAsia="Times New Roman"/>
          <w:lang w:eastAsia="hu-HU"/>
        </w:rPr>
        <w:t xml:space="preserve"> milyen </w:t>
      </w:r>
      <w:proofErr w:type="gramStart"/>
      <w:r w:rsidR="00AD6873">
        <w:rPr>
          <w:rFonts w:eastAsia="Times New Roman"/>
          <w:lang w:eastAsia="hu-HU"/>
        </w:rPr>
        <w:t xml:space="preserve">időponttól, </w:t>
      </w:r>
      <w:r>
        <w:rPr>
          <w:rFonts w:eastAsia="Times New Roman"/>
          <w:lang w:eastAsia="hu-HU"/>
        </w:rPr>
        <w:t xml:space="preserve"> mennyi</w:t>
      </w:r>
      <w:proofErr w:type="gramEnd"/>
      <w:r>
        <w:rPr>
          <w:rFonts w:eastAsia="Times New Roman"/>
          <w:lang w:eastAsia="hu-HU"/>
        </w:rPr>
        <w:t xml:space="preserve"> próbaidő kijelölésével?</w:t>
      </w:r>
    </w:p>
    <w:p w14:paraId="258A70C8" w14:textId="77777777" w:rsidR="006064F9" w:rsidRDefault="006064F9" w:rsidP="00D41A3F">
      <w:pPr>
        <w:rPr>
          <w:rFonts w:eastAsia="Times New Roman"/>
          <w:lang w:eastAsia="hu-HU"/>
        </w:rPr>
      </w:pPr>
    </w:p>
    <w:p w14:paraId="0CDD9D3C" w14:textId="6137F9EE" w:rsidR="006064F9" w:rsidRDefault="006064F9" w:rsidP="00D41A3F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Kérem a tisztelt Képviselő-testületet az előterjesztés megtárgyalásárára, a döntés meghozatalára.</w:t>
      </w:r>
    </w:p>
    <w:p w14:paraId="3B7C0F8E" w14:textId="216D8A3D" w:rsidR="006064F9" w:rsidRDefault="006064F9" w:rsidP="00D41A3F">
      <w:pPr>
        <w:rPr>
          <w:rFonts w:eastAsia="Times New Roman"/>
          <w:lang w:eastAsia="hu-HU"/>
        </w:rPr>
      </w:pPr>
    </w:p>
    <w:p w14:paraId="025CFCDD" w14:textId="77777777" w:rsidR="006064F9" w:rsidRDefault="006064F9" w:rsidP="00D41A3F">
      <w:pPr>
        <w:rPr>
          <w:rFonts w:eastAsia="Times New Roman"/>
          <w:lang w:eastAsia="hu-HU"/>
        </w:rPr>
      </w:pPr>
    </w:p>
    <w:p w14:paraId="562F6714" w14:textId="77777777" w:rsidR="001B513C" w:rsidRPr="00297162" w:rsidRDefault="001B513C" w:rsidP="00D41A3F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6E4F2BEF" w14:textId="6B51CBAD" w:rsidR="00AD6873" w:rsidRPr="00AD6873" w:rsidRDefault="00AD6873" w:rsidP="00AD6873">
      <w:pPr>
        <w:rPr>
          <w:rFonts w:eastAsia="Times New Roman"/>
          <w:lang w:eastAsia="hu-HU"/>
        </w:rPr>
      </w:pPr>
      <w:r w:rsidRPr="00AD6873">
        <w:rPr>
          <w:rFonts w:eastAsia="Times New Roman"/>
          <w:szCs w:val="20"/>
          <w:lang w:eastAsia="hu-HU"/>
        </w:rPr>
        <w:t>Gádoros Nagyközség Önkormányzatának Képviselő</w:t>
      </w:r>
      <w:r w:rsidR="00524F97">
        <w:rPr>
          <w:rFonts w:eastAsia="Times New Roman"/>
          <w:szCs w:val="20"/>
          <w:lang w:eastAsia="hu-HU"/>
        </w:rPr>
        <w:t>-</w:t>
      </w:r>
      <w:r w:rsidRPr="00AD6873">
        <w:rPr>
          <w:rFonts w:eastAsia="Times New Roman"/>
          <w:szCs w:val="20"/>
          <w:lang w:eastAsia="hu-HU"/>
        </w:rPr>
        <w:t>testülete</w:t>
      </w:r>
      <w:r w:rsidR="009942CE">
        <w:rPr>
          <w:rFonts w:eastAsia="Times New Roman"/>
          <w:szCs w:val="20"/>
          <w:lang w:eastAsia="hu-HU"/>
        </w:rPr>
        <w:t xml:space="preserve"> </w:t>
      </w:r>
      <w:r w:rsidR="005E569A">
        <w:rPr>
          <w:rFonts w:eastAsia="Times New Roman"/>
          <w:szCs w:val="20"/>
          <w:lang w:eastAsia="hu-HU"/>
        </w:rPr>
        <w:t>kinyilvánítja</w:t>
      </w:r>
      <w:r w:rsidR="009942CE">
        <w:rPr>
          <w:rFonts w:eastAsia="Times New Roman"/>
          <w:szCs w:val="20"/>
          <w:lang w:eastAsia="hu-HU"/>
        </w:rPr>
        <w:t xml:space="preserve">, hogy </w:t>
      </w:r>
      <w:r w:rsidRPr="00AD6873">
        <w:rPr>
          <w:rFonts w:eastAsia="Times New Roman"/>
          <w:lang w:eastAsia="hu-HU"/>
        </w:rPr>
        <w:t xml:space="preserve">a </w:t>
      </w:r>
      <w:r w:rsidR="009942CE">
        <w:rPr>
          <w:rFonts w:eastAsia="Times New Roman"/>
          <w:lang w:eastAsia="hu-HU"/>
        </w:rPr>
        <w:t xml:space="preserve">Gádoros </w:t>
      </w:r>
      <w:r>
        <w:rPr>
          <w:rFonts w:eastAsia="Times New Roman"/>
          <w:lang w:eastAsia="hu-HU"/>
        </w:rPr>
        <w:t xml:space="preserve">I. számú </w:t>
      </w:r>
      <w:r w:rsidR="009A6BD8">
        <w:rPr>
          <w:rFonts w:eastAsia="Times New Roman"/>
          <w:lang w:eastAsia="hu-HU"/>
        </w:rPr>
        <w:t xml:space="preserve">felnőtt </w:t>
      </w:r>
      <w:r>
        <w:rPr>
          <w:rFonts w:eastAsia="Times New Roman"/>
          <w:lang w:eastAsia="hu-HU"/>
        </w:rPr>
        <w:t>háziorvosi</w:t>
      </w:r>
      <w:r w:rsidRPr="00AD6873">
        <w:rPr>
          <w:rFonts w:eastAsia="Times New Roman"/>
          <w:lang w:eastAsia="hu-HU"/>
        </w:rPr>
        <w:t xml:space="preserve"> </w:t>
      </w:r>
      <w:r w:rsidR="009942CE">
        <w:rPr>
          <w:rFonts w:eastAsia="Times New Roman"/>
          <w:lang w:eastAsia="hu-HU"/>
        </w:rPr>
        <w:t>körzet</w:t>
      </w:r>
      <w:r w:rsidRPr="00AD6873">
        <w:rPr>
          <w:rFonts w:eastAsia="Times New Roman"/>
          <w:lang w:eastAsia="hu-HU"/>
        </w:rPr>
        <w:t xml:space="preserve"> feladat</w:t>
      </w:r>
      <w:r w:rsidR="009942CE">
        <w:rPr>
          <w:rFonts w:eastAsia="Times New Roman"/>
          <w:lang w:eastAsia="hu-HU"/>
        </w:rPr>
        <w:t xml:space="preserve"> </w:t>
      </w:r>
      <w:r w:rsidRPr="00AD6873">
        <w:rPr>
          <w:rFonts w:eastAsia="Times New Roman"/>
          <w:lang w:eastAsia="hu-HU"/>
        </w:rPr>
        <w:t xml:space="preserve">ellátását </w:t>
      </w:r>
      <w:r w:rsidR="009942CE">
        <w:rPr>
          <w:rFonts w:eastAsia="Times New Roman"/>
          <w:lang w:eastAsia="hu-HU"/>
        </w:rPr>
        <w:t>tartós</w:t>
      </w:r>
      <w:r w:rsidRPr="00AD6873">
        <w:rPr>
          <w:rFonts w:eastAsia="Times New Roman"/>
          <w:lang w:eastAsia="hu-HU"/>
        </w:rPr>
        <w:t xml:space="preserve"> helyettesítéssel,</w:t>
      </w:r>
      <w:r w:rsidR="009942CE">
        <w:rPr>
          <w:rFonts w:eastAsia="Times New Roman"/>
          <w:lang w:eastAsia="hu-HU"/>
        </w:rPr>
        <w:t xml:space="preserve"> egészségügyi szolgálati jogviszonyban </w:t>
      </w:r>
      <w:r w:rsidR="005E569A">
        <w:rPr>
          <w:rFonts w:eastAsia="Times New Roman"/>
          <w:lang w:eastAsia="hu-HU"/>
        </w:rPr>
        <w:t xml:space="preserve">történő alkalmazással </w:t>
      </w:r>
      <w:r w:rsidR="009942CE">
        <w:rPr>
          <w:rFonts w:eastAsia="Times New Roman"/>
          <w:lang w:eastAsia="hu-HU"/>
        </w:rPr>
        <w:t>Dr. Körmöczy Ildikó doktornővel</w:t>
      </w:r>
      <w:r w:rsidRPr="00AD6873">
        <w:rPr>
          <w:rFonts w:eastAsia="Times New Roman"/>
          <w:lang w:eastAsia="hu-HU"/>
        </w:rPr>
        <w:t xml:space="preserve"> kívánja ellátni.</w:t>
      </w:r>
    </w:p>
    <w:p w14:paraId="4CF86264" w14:textId="2EF6243C" w:rsidR="00AD6873" w:rsidRDefault="00AD6873" w:rsidP="00AD6873">
      <w:pPr>
        <w:contextualSpacing/>
        <w:jc w:val="left"/>
        <w:rPr>
          <w:rFonts w:eastAsia="Times New Roman"/>
          <w:szCs w:val="20"/>
          <w:lang w:eastAsia="hu-HU"/>
        </w:rPr>
      </w:pPr>
    </w:p>
    <w:p w14:paraId="4BD6D8C5" w14:textId="4243953D" w:rsidR="009942CE" w:rsidRDefault="009942CE" w:rsidP="00AD6873">
      <w:pPr>
        <w:contextualSpacing/>
        <w:jc w:val="left"/>
        <w:rPr>
          <w:rFonts w:eastAsia="Times New Roman"/>
          <w:szCs w:val="20"/>
          <w:lang w:eastAsia="hu-HU"/>
        </w:rPr>
      </w:pPr>
      <w:r>
        <w:rPr>
          <w:rFonts w:eastAsia="Times New Roman"/>
          <w:szCs w:val="20"/>
          <w:lang w:eastAsia="hu-HU"/>
        </w:rPr>
        <w:t xml:space="preserve">Felhatalmazza a Polgármester Urat a </w:t>
      </w:r>
      <w:r w:rsidR="005E569A">
        <w:rPr>
          <w:rFonts w:eastAsia="Times New Roman"/>
          <w:szCs w:val="20"/>
          <w:lang w:eastAsia="hu-HU"/>
        </w:rPr>
        <w:t>szükséges intézkedések megtételére.</w:t>
      </w:r>
    </w:p>
    <w:p w14:paraId="35C11DF3" w14:textId="77777777" w:rsidR="005E569A" w:rsidRPr="00AD6873" w:rsidRDefault="005E569A" w:rsidP="00AD6873">
      <w:pPr>
        <w:contextualSpacing/>
        <w:jc w:val="left"/>
        <w:rPr>
          <w:rFonts w:eastAsia="Times New Roman"/>
          <w:szCs w:val="20"/>
          <w:lang w:eastAsia="hu-HU"/>
        </w:rPr>
      </w:pPr>
    </w:p>
    <w:p w14:paraId="6FE38020" w14:textId="77777777" w:rsidR="00AD6873" w:rsidRPr="00AD6873" w:rsidRDefault="00AD6873" w:rsidP="00AD6873">
      <w:pPr>
        <w:ind w:right="60"/>
        <w:rPr>
          <w:rFonts w:eastAsia="Times New Roman"/>
          <w:bCs/>
          <w:lang w:eastAsia="hu-HU"/>
        </w:rPr>
      </w:pPr>
      <w:r w:rsidRPr="00AD6873">
        <w:rPr>
          <w:rFonts w:eastAsia="Times New Roman"/>
          <w:bCs/>
          <w:lang w:eastAsia="hu-HU"/>
        </w:rPr>
        <w:t xml:space="preserve">Felelős: </w:t>
      </w:r>
      <w:r w:rsidRPr="00AD6873">
        <w:rPr>
          <w:rFonts w:eastAsia="Times New Roman"/>
          <w:bCs/>
          <w:lang w:eastAsia="hu-HU"/>
        </w:rPr>
        <w:tab/>
        <w:t>Dr. Szilágyi Tibor polgármester</w:t>
      </w:r>
    </w:p>
    <w:p w14:paraId="05B737C0" w14:textId="29CF6D3C" w:rsidR="00AD6873" w:rsidRPr="00AD6873" w:rsidRDefault="00AD6873" w:rsidP="00AD6873">
      <w:pPr>
        <w:ind w:right="60"/>
        <w:rPr>
          <w:rFonts w:eastAsia="Times New Roman"/>
          <w:bCs/>
          <w:lang w:eastAsia="hu-HU"/>
        </w:rPr>
      </w:pPr>
      <w:r w:rsidRPr="00AD6873">
        <w:rPr>
          <w:rFonts w:eastAsia="Times New Roman"/>
          <w:bCs/>
          <w:lang w:eastAsia="hu-HU"/>
        </w:rPr>
        <w:tab/>
      </w:r>
      <w:r w:rsidRPr="00AD6873">
        <w:rPr>
          <w:rFonts w:eastAsia="Times New Roman"/>
          <w:bCs/>
          <w:lang w:eastAsia="hu-HU"/>
        </w:rPr>
        <w:tab/>
      </w:r>
      <w:r>
        <w:rPr>
          <w:rFonts w:eastAsia="Times New Roman"/>
          <w:bCs/>
          <w:lang w:eastAsia="hu-HU"/>
        </w:rPr>
        <w:t>Kőszegi Erzsébet Mária</w:t>
      </w:r>
      <w:r w:rsidRPr="00AD6873">
        <w:rPr>
          <w:rFonts w:eastAsia="Times New Roman"/>
          <w:bCs/>
          <w:lang w:eastAsia="hu-HU"/>
        </w:rPr>
        <w:t xml:space="preserve"> jegyző</w:t>
      </w:r>
    </w:p>
    <w:p w14:paraId="60E2786C" w14:textId="2ABD4AD8" w:rsidR="00AD6873" w:rsidRPr="00AD6873" w:rsidRDefault="00AD6873" w:rsidP="00AD6873">
      <w:pPr>
        <w:ind w:right="60"/>
        <w:rPr>
          <w:rFonts w:eastAsia="Times New Roman"/>
          <w:bCs/>
          <w:lang w:eastAsia="hu-HU"/>
        </w:rPr>
      </w:pPr>
      <w:r w:rsidRPr="00AD6873">
        <w:rPr>
          <w:rFonts w:eastAsia="Times New Roman"/>
          <w:bCs/>
          <w:lang w:eastAsia="hu-HU"/>
        </w:rPr>
        <w:t xml:space="preserve">Határidő: </w:t>
      </w:r>
      <w:r w:rsidRPr="00AD6873">
        <w:rPr>
          <w:rFonts w:eastAsia="Times New Roman"/>
          <w:bCs/>
          <w:lang w:eastAsia="hu-HU"/>
        </w:rPr>
        <w:tab/>
      </w:r>
      <w:r>
        <w:rPr>
          <w:rFonts w:eastAsia="Times New Roman"/>
          <w:bCs/>
          <w:lang w:eastAsia="hu-HU"/>
        </w:rPr>
        <w:t>értelem szerint</w:t>
      </w:r>
    </w:p>
    <w:p w14:paraId="058EB423" w14:textId="4EA15C8F" w:rsidR="00290F3D" w:rsidRDefault="00290F3D" w:rsidP="005D42EE">
      <w:pPr>
        <w:rPr>
          <w:rFonts w:eastAsia="Times New Roman"/>
          <w:lang w:eastAsia="hu-HU"/>
        </w:rPr>
      </w:pPr>
    </w:p>
    <w:p w14:paraId="5963D3CB" w14:textId="77777777" w:rsidR="00290F3D" w:rsidRPr="00297162" w:rsidRDefault="00290F3D" w:rsidP="005D42EE">
      <w:pPr>
        <w:rPr>
          <w:rFonts w:eastAsia="Times New Roman"/>
          <w:lang w:eastAsia="hu-HU"/>
        </w:rPr>
      </w:pPr>
    </w:p>
    <w:p w14:paraId="7B21C8E3" w14:textId="5016E102" w:rsidR="003D2251" w:rsidRPr="00297162" w:rsidRDefault="009D65CF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 xml:space="preserve">2022. </w:t>
      </w:r>
      <w:r w:rsidR="001309C6">
        <w:rPr>
          <w:rFonts w:eastAsia="Times New Roman"/>
          <w:lang w:eastAsia="hu-HU"/>
        </w:rPr>
        <w:t>október</w:t>
      </w:r>
      <w:r w:rsidR="00583697">
        <w:rPr>
          <w:rFonts w:eastAsia="Times New Roman"/>
          <w:lang w:eastAsia="hu-HU"/>
        </w:rPr>
        <w:t xml:space="preserve"> </w:t>
      </w:r>
      <w:r w:rsidR="00AD6873">
        <w:rPr>
          <w:rFonts w:eastAsia="Times New Roman"/>
          <w:lang w:eastAsia="hu-HU"/>
        </w:rPr>
        <w:t>4</w:t>
      </w:r>
      <w:r w:rsidR="000A768A">
        <w:rPr>
          <w:rFonts w:eastAsia="Times New Roman"/>
          <w:lang w:eastAsia="hu-HU"/>
        </w:rPr>
        <w:t>.</w:t>
      </w:r>
    </w:p>
    <w:p w14:paraId="352AB33A" w14:textId="03A6E00A" w:rsidR="00D42428" w:rsidRPr="00297162" w:rsidRDefault="00D42428" w:rsidP="00A56939">
      <w:p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p w14:paraId="422A8120" w14:textId="0D38A0BC" w:rsidR="00D42428" w:rsidRPr="00297162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p w14:paraId="23347A4F" w14:textId="77777777" w:rsidR="00D42428" w:rsidRPr="00297162" w:rsidRDefault="00D42428">
      <w:pPr>
        <w:tabs>
          <w:tab w:val="center" w:pos="6804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</w:p>
    <w:sectPr w:rsidR="00D42428" w:rsidRPr="00297162" w:rsidSect="006C77ED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5B230C7"/>
    <w:multiLevelType w:val="hybridMultilevel"/>
    <w:tmpl w:val="0562CFC4"/>
    <w:lvl w:ilvl="0" w:tplc="6E62389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073628"/>
    <w:multiLevelType w:val="hybridMultilevel"/>
    <w:tmpl w:val="89C4B970"/>
    <w:lvl w:ilvl="0" w:tplc="9EB4ECCA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DA577F"/>
    <w:multiLevelType w:val="hybridMultilevel"/>
    <w:tmpl w:val="6CF0A89E"/>
    <w:lvl w:ilvl="0" w:tplc="FFFFFFFF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0C7A51"/>
    <w:multiLevelType w:val="hybridMultilevel"/>
    <w:tmpl w:val="B428EA00"/>
    <w:lvl w:ilvl="0" w:tplc="83364A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42092F"/>
    <w:multiLevelType w:val="hybridMultilevel"/>
    <w:tmpl w:val="99D89664"/>
    <w:lvl w:ilvl="0" w:tplc="D962FE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BA50DE"/>
    <w:multiLevelType w:val="hybridMultilevel"/>
    <w:tmpl w:val="8F66BC50"/>
    <w:lvl w:ilvl="0" w:tplc="CA32910A">
      <w:start w:val="2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60" w:hanging="360"/>
      </w:pPr>
    </w:lvl>
    <w:lvl w:ilvl="2" w:tplc="040E001B" w:tentative="1">
      <w:start w:val="1"/>
      <w:numFmt w:val="lowerRoman"/>
      <w:lvlText w:val="%3."/>
      <w:lvlJc w:val="right"/>
      <w:pPr>
        <w:ind w:left="2580" w:hanging="180"/>
      </w:pPr>
    </w:lvl>
    <w:lvl w:ilvl="3" w:tplc="040E000F" w:tentative="1">
      <w:start w:val="1"/>
      <w:numFmt w:val="decimal"/>
      <w:lvlText w:val="%4."/>
      <w:lvlJc w:val="left"/>
      <w:pPr>
        <w:ind w:left="3300" w:hanging="360"/>
      </w:pPr>
    </w:lvl>
    <w:lvl w:ilvl="4" w:tplc="040E0019" w:tentative="1">
      <w:start w:val="1"/>
      <w:numFmt w:val="lowerLetter"/>
      <w:lvlText w:val="%5."/>
      <w:lvlJc w:val="left"/>
      <w:pPr>
        <w:ind w:left="4020" w:hanging="360"/>
      </w:pPr>
    </w:lvl>
    <w:lvl w:ilvl="5" w:tplc="040E001B" w:tentative="1">
      <w:start w:val="1"/>
      <w:numFmt w:val="lowerRoman"/>
      <w:lvlText w:val="%6."/>
      <w:lvlJc w:val="right"/>
      <w:pPr>
        <w:ind w:left="4740" w:hanging="180"/>
      </w:pPr>
    </w:lvl>
    <w:lvl w:ilvl="6" w:tplc="040E000F" w:tentative="1">
      <w:start w:val="1"/>
      <w:numFmt w:val="decimal"/>
      <w:lvlText w:val="%7."/>
      <w:lvlJc w:val="left"/>
      <w:pPr>
        <w:ind w:left="5460" w:hanging="360"/>
      </w:pPr>
    </w:lvl>
    <w:lvl w:ilvl="7" w:tplc="040E0019" w:tentative="1">
      <w:start w:val="1"/>
      <w:numFmt w:val="lowerLetter"/>
      <w:lvlText w:val="%8."/>
      <w:lvlJc w:val="left"/>
      <w:pPr>
        <w:ind w:left="6180" w:hanging="360"/>
      </w:pPr>
    </w:lvl>
    <w:lvl w:ilvl="8" w:tplc="040E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1B444604"/>
    <w:multiLevelType w:val="hybridMultilevel"/>
    <w:tmpl w:val="E3A25FD4"/>
    <w:lvl w:ilvl="0" w:tplc="E71829B0">
      <w:numFmt w:val="bullet"/>
      <w:lvlText w:val="-"/>
      <w:lvlJc w:val="left"/>
      <w:pPr>
        <w:ind w:left="1080" w:hanging="360"/>
      </w:pPr>
      <w:rPr>
        <w:rFonts w:ascii="Garamond" w:eastAsia="Times New Roman" w:hAnsi="Garamond" w:cs="Arial" w:hint="default"/>
        <w:u w:val="none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8A0F48"/>
    <w:multiLevelType w:val="hybridMultilevel"/>
    <w:tmpl w:val="5366D53C"/>
    <w:lvl w:ilvl="0" w:tplc="E22C74E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9B631B"/>
    <w:multiLevelType w:val="hybridMultilevel"/>
    <w:tmpl w:val="E1307214"/>
    <w:lvl w:ilvl="0" w:tplc="4E42AA4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94550A"/>
    <w:multiLevelType w:val="hybridMultilevel"/>
    <w:tmpl w:val="FA9E369E"/>
    <w:lvl w:ilvl="0" w:tplc="CB9A5122">
      <w:start w:val="1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5A7712"/>
    <w:multiLevelType w:val="hybridMultilevel"/>
    <w:tmpl w:val="54AE0CDE"/>
    <w:lvl w:ilvl="0" w:tplc="D130C1C0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114D46"/>
    <w:multiLevelType w:val="hybridMultilevel"/>
    <w:tmpl w:val="FEBAD398"/>
    <w:lvl w:ilvl="0" w:tplc="35EC0F44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5695F"/>
    <w:multiLevelType w:val="hybridMultilevel"/>
    <w:tmpl w:val="69D48C56"/>
    <w:lvl w:ilvl="0" w:tplc="A98E22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957072"/>
    <w:multiLevelType w:val="hybridMultilevel"/>
    <w:tmpl w:val="0F28F260"/>
    <w:lvl w:ilvl="0" w:tplc="FD0C4C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A838AF"/>
    <w:multiLevelType w:val="hybridMultilevel"/>
    <w:tmpl w:val="E228DA14"/>
    <w:lvl w:ilvl="0" w:tplc="A1FA981C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222426E"/>
    <w:multiLevelType w:val="hybridMultilevel"/>
    <w:tmpl w:val="8B8C1CA2"/>
    <w:lvl w:ilvl="0" w:tplc="61A2047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5177EB"/>
    <w:multiLevelType w:val="hybridMultilevel"/>
    <w:tmpl w:val="66B009A4"/>
    <w:lvl w:ilvl="0" w:tplc="34EA43E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48605E39"/>
    <w:multiLevelType w:val="hybridMultilevel"/>
    <w:tmpl w:val="80FCC06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731399C"/>
    <w:multiLevelType w:val="hybridMultilevel"/>
    <w:tmpl w:val="9E8843C8"/>
    <w:lvl w:ilvl="0" w:tplc="20C2355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1F6A7A"/>
    <w:multiLevelType w:val="hybridMultilevel"/>
    <w:tmpl w:val="79123E40"/>
    <w:lvl w:ilvl="0" w:tplc="105CE29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58230475"/>
    <w:multiLevelType w:val="hybridMultilevel"/>
    <w:tmpl w:val="329CDDE0"/>
    <w:lvl w:ilvl="0" w:tplc="35E4C2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4445F7"/>
    <w:multiLevelType w:val="hybridMultilevel"/>
    <w:tmpl w:val="4C467B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606B4371"/>
    <w:multiLevelType w:val="hybridMultilevel"/>
    <w:tmpl w:val="4588C018"/>
    <w:lvl w:ilvl="0" w:tplc="A9686886">
      <w:numFmt w:val="bullet"/>
      <w:lvlText w:val="-"/>
      <w:lvlJc w:val="left"/>
      <w:pPr>
        <w:ind w:left="1080" w:hanging="360"/>
      </w:pPr>
      <w:rPr>
        <w:rFonts w:ascii="Times New Roman" w:eastAsia="Andale Sans U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D8191E"/>
    <w:multiLevelType w:val="hybridMultilevel"/>
    <w:tmpl w:val="20246182"/>
    <w:lvl w:ilvl="0" w:tplc="3BBAC800">
      <w:start w:val="202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02499"/>
    <w:multiLevelType w:val="hybridMultilevel"/>
    <w:tmpl w:val="7BFE1B4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44077F"/>
    <w:multiLevelType w:val="hybridMultilevel"/>
    <w:tmpl w:val="075EE4B2"/>
    <w:lvl w:ilvl="0" w:tplc="A5D0A448">
      <w:start w:val="202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E022E2"/>
    <w:multiLevelType w:val="hybridMultilevel"/>
    <w:tmpl w:val="B4440A00"/>
    <w:lvl w:ilvl="0" w:tplc="9542A12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8C12A8"/>
    <w:multiLevelType w:val="hybridMultilevel"/>
    <w:tmpl w:val="DDA6E4AC"/>
    <w:lvl w:ilvl="0" w:tplc="A30812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3DC7D6B"/>
    <w:multiLevelType w:val="hybridMultilevel"/>
    <w:tmpl w:val="B12C79A4"/>
    <w:lvl w:ilvl="0" w:tplc="AECEAD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EB2809"/>
    <w:multiLevelType w:val="hybridMultilevel"/>
    <w:tmpl w:val="C3343C62"/>
    <w:lvl w:ilvl="0" w:tplc="2976E5C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173565"/>
    <w:multiLevelType w:val="hybridMultilevel"/>
    <w:tmpl w:val="1C8A56A6"/>
    <w:lvl w:ilvl="0" w:tplc="8FF881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8329598">
    <w:abstractNumId w:val="5"/>
  </w:num>
  <w:num w:numId="2" w16cid:durableId="1226603209">
    <w:abstractNumId w:val="4"/>
  </w:num>
  <w:num w:numId="3" w16cid:durableId="1482648670">
    <w:abstractNumId w:val="17"/>
  </w:num>
  <w:num w:numId="4" w16cid:durableId="792866862">
    <w:abstractNumId w:val="20"/>
  </w:num>
  <w:num w:numId="5" w16cid:durableId="1971747016">
    <w:abstractNumId w:val="8"/>
  </w:num>
  <w:num w:numId="6" w16cid:durableId="1182551317">
    <w:abstractNumId w:val="7"/>
  </w:num>
  <w:num w:numId="7" w16cid:durableId="1668095964">
    <w:abstractNumId w:val="39"/>
  </w:num>
  <w:num w:numId="8" w16cid:durableId="1990667123">
    <w:abstractNumId w:val="32"/>
  </w:num>
  <w:num w:numId="9" w16cid:durableId="804935282">
    <w:abstractNumId w:val="12"/>
  </w:num>
  <w:num w:numId="10" w16cid:durableId="656344025">
    <w:abstractNumId w:val="35"/>
  </w:num>
  <w:num w:numId="11" w16cid:durableId="480316482">
    <w:abstractNumId w:val="37"/>
  </w:num>
  <w:num w:numId="12" w16cid:durableId="1113784765">
    <w:abstractNumId w:val="31"/>
  </w:num>
  <w:num w:numId="13" w16cid:durableId="1838230444">
    <w:abstractNumId w:val="0"/>
  </w:num>
  <w:num w:numId="14" w16cid:durableId="1753962556">
    <w:abstractNumId w:val="30"/>
  </w:num>
  <w:num w:numId="15" w16cid:durableId="1621496601">
    <w:abstractNumId w:val="47"/>
  </w:num>
  <w:num w:numId="16" w16cid:durableId="806362197">
    <w:abstractNumId w:val="3"/>
  </w:num>
  <w:num w:numId="17" w16cid:durableId="1927570607">
    <w:abstractNumId w:val="50"/>
  </w:num>
  <w:num w:numId="18" w16cid:durableId="667488597">
    <w:abstractNumId w:val="45"/>
  </w:num>
  <w:num w:numId="19" w16cid:durableId="446706136">
    <w:abstractNumId w:val="18"/>
  </w:num>
  <w:num w:numId="20" w16cid:durableId="2002196191">
    <w:abstractNumId w:val="6"/>
  </w:num>
  <w:num w:numId="21" w16cid:durableId="1003125277">
    <w:abstractNumId w:val="48"/>
  </w:num>
  <w:num w:numId="22" w16cid:durableId="380594883">
    <w:abstractNumId w:val="40"/>
  </w:num>
  <w:num w:numId="23" w16cid:durableId="1158225460">
    <w:abstractNumId w:val="28"/>
  </w:num>
  <w:num w:numId="24" w16cid:durableId="404187869">
    <w:abstractNumId w:val="11"/>
  </w:num>
  <w:num w:numId="25" w16cid:durableId="1828208287">
    <w:abstractNumId w:val="51"/>
  </w:num>
  <w:num w:numId="26" w16cid:durableId="1800878301">
    <w:abstractNumId w:val="34"/>
  </w:num>
  <w:num w:numId="27" w16cid:durableId="1214849300">
    <w:abstractNumId w:val="24"/>
  </w:num>
  <w:num w:numId="28" w16cid:durableId="358628996">
    <w:abstractNumId w:val="25"/>
  </w:num>
  <w:num w:numId="29" w16cid:durableId="200870391">
    <w:abstractNumId w:val="19"/>
  </w:num>
  <w:num w:numId="30" w16cid:durableId="184757618">
    <w:abstractNumId w:val="41"/>
  </w:num>
  <w:num w:numId="31" w16cid:durableId="959460955">
    <w:abstractNumId w:val="13"/>
  </w:num>
  <w:num w:numId="32" w16cid:durableId="304480651">
    <w:abstractNumId w:val="43"/>
  </w:num>
  <w:num w:numId="33" w16cid:durableId="2146046435">
    <w:abstractNumId w:val="33"/>
  </w:num>
  <w:num w:numId="34" w16cid:durableId="1564484573">
    <w:abstractNumId w:val="22"/>
  </w:num>
  <w:num w:numId="35" w16cid:durableId="550923778">
    <w:abstractNumId w:val="9"/>
  </w:num>
  <w:num w:numId="36" w16cid:durableId="1334801983">
    <w:abstractNumId w:val="46"/>
  </w:num>
  <w:num w:numId="37" w16cid:durableId="1409618015">
    <w:abstractNumId w:val="49"/>
  </w:num>
  <w:num w:numId="38" w16cid:durableId="1991518396">
    <w:abstractNumId w:val="27"/>
  </w:num>
  <w:num w:numId="39" w16cid:durableId="1496799550">
    <w:abstractNumId w:val="21"/>
  </w:num>
  <w:num w:numId="40" w16cid:durableId="1621765930">
    <w:abstractNumId w:val="38"/>
  </w:num>
  <w:num w:numId="41" w16cid:durableId="355891465">
    <w:abstractNumId w:val="36"/>
  </w:num>
  <w:num w:numId="42" w16cid:durableId="1847548959">
    <w:abstractNumId w:val="10"/>
  </w:num>
  <w:num w:numId="43" w16cid:durableId="514268911">
    <w:abstractNumId w:val="23"/>
  </w:num>
  <w:num w:numId="44" w16cid:durableId="860895391">
    <w:abstractNumId w:val="42"/>
  </w:num>
  <w:num w:numId="45" w16cid:durableId="1811366776">
    <w:abstractNumId w:val="26"/>
  </w:num>
  <w:num w:numId="46" w16cid:durableId="519665747">
    <w:abstractNumId w:val="14"/>
  </w:num>
  <w:num w:numId="47" w16cid:durableId="239759250">
    <w:abstractNumId w:val="29"/>
  </w:num>
  <w:num w:numId="48" w16cid:durableId="1208566318">
    <w:abstractNumId w:val="16"/>
  </w:num>
  <w:num w:numId="49" w16cid:durableId="790323169">
    <w:abstractNumId w:val="44"/>
  </w:num>
  <w:num w:numId="50" w16cid:durableId="1503549575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48CD"/>
    <w:rsid w:val="00035989"/>
    <w:rsid w:val="000369D0"/>
    <w:rsid w:val="00040E2D"/>
    <w:rsid w:val="0004152D"/>
    <w:rsid w:val="000536EA"/>
    <w:rsid w:val="000539CC"/>
    <w:rsid w:val="00055885"/>
    <w:rsid w:val="000601E7"/>
    <w:rsid w:val="00063024"/>
    <w:rsid w:val="00064DC6"/>
    <w:rsid w:val="00065986"/>
    <w:rsid w:val="00067C84"/>
    <w:rsid w:val="00071D61"/>
    <w:rsid w:val="00073A9F"/>
    <w:rsid w:val="00076924"/>
    <w:rsid w:val="00077B87"/>
    <w:rsid w:val="000806A9"/>
    <w:rsid w:val="00081A27"/>
    <w:rsid w:val="00082207"/>
    <w:rsid w:val="00083FA6"/>
    <w:rsid w:val="00087D4C"/>
    <w:rsid w:val="00092AA2"/>
    <w:rsid w:val="000A00B1"/>
    <w:rsid w:val="000A596E"/>
    <w:rsid w:val="000A768A"/>
    <w:rsid w:val="000B6C84"/>
    <w:rsid w:val="000B7029"/>
    <w:rsid w:val="000C112D"/>
    <w:rsid w:val="000C4DFD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FC7"/>
    <w:rsid w:val="001037E0"/>
    <w:rsid w:val="0011330E"/>
    <w:rsid w:val="00114F36"/>
    <w:rsid w:val="00116FBE"/>
    <w:rsid w:val="00122B2C"/>
    <w:rsid w:val="00122F0E"/>
    <w:rsid w:val="00125007"/>
    <w:rsid w:val="00125014"/>
    <w:rsid w:val="0012501B"/>
    <w:rsid w:val="001309C6"/>
    <w:rsid w:val="001316A0"/>
    <w:rsid w:val="0013309F"/>
    <w:rsid w:val="00135ECA"/>
    <w:rsid w:val="0013616F"/>
    <w:rsid w:val="0014111B"/>
    <w:rsid w:val="00151C44"/>
    <w:rsid w:val="0015373B"/>
    <w:rsid w:val="001623B0"/>
    <w:rsid w:val="001634E4"/>
    <w:rsid w:val="00163775"/>
    <w:rsid w:val="0016395E"/>
    <w:rsid w:val="00163988"/>
    <w:rsid w:val="00170C2D"/>
    <w:rsid w:val="00171E38"/>
    <w:rsid w:val="001725E7"/>
    <w:rsid w:val="00172B30"/>
    <w:rsid w:val="00172DF2"/>
    <w:rsid w:val="0017502B"/>
    <w:rsid w:val="001831CA"/>
    <w:rsid w:val="001835ED"/>
    <w:rsid w:val="00192B1A"/>
    <w:rsid w:val="00194685"/>
    <w:rsid w:val="001A0914"/>
    <w:rsid w:val="001A12C6"/>
    <w:rsid w:val="001A1DDE"/>
    <w:rsid w:val="001A47DE"/>
    <w:rsid w:val="001A5096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D352C"/>
    <w:rsid w:val="001D3D34"/>
    <w:rsid w:val="001D6268"/>
    <w:rsid w:val="001E1696"/>
    <w:rsid w:val="001E2871"/>
    <w:rsid w:val="001E599F"/>
    <w:rsid w:val="001F2133"/>
    <w:rsid w:val="001F240E"/>
    <w:rsid w:val="001F2B3F"/>
    <w:rsid w:val="001F4EFD"/>
    <w:rsid w:val="00201BE1"/>
    <w:rsid w:val="002055F5"/>
    <w:rsid w:val="00207260"/>
    <w:rsid w:val="002112A4"/>
    <w:rsid w:val="002122E1"/>
    <w:rsid w:val="002204DE"/>
    <w:rsid w:val="00220881"/>
    <w:rsid w:val="00221E58"/>
    <w:rsid w:val="00223737"/>
    <w:rsid w:val="002239BE"/>
    <w:rsid w:val="0023278D"/>
    <w:rsid w:val="002348BA"/>
    <w:rsid w:val="002349B4"/>
    <w:rsid w:val="00234F7B"/>
    <w:rsid w:val="002436CD"/>
    <w:rsid w:val="002454AF"/>
    <w:rsid w:val="00245A47"/>
    <w:rsid w:val="0025371D"/>
    <w:rsid w:val="00253E20"/>
    <w:rsid w:val="002556B7"/>
    <w:rsid w:val="00260CAF"/>
    <w:rsid w:val="0026166E"/>
    <w:rsid w:val="0026570F"/>
    <w:rsid w:val="002700CC"/>
    <w:rsid w:val="002702F9"/>
    <w:rsid w:val="00272028"/>
    <w:rsid w:val="00272A16"/>
    <w:rsid w:val="00272B62"/>
    <w:rsid w:val="00272C4F"/>
    <w:rsid w:val="00276124"/>
    <w:rsid w:val="002807E4"/>
    <w:rsid w:val="00280C0C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162"/>
    <w:rsid w:val="002A0DA5"/>
    <w:rsid w:val="002A155C"/>
    <w:rsid w:val="002A1683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65ED"/>
    <w:rsid w:val="002D19E5"/>
    <w:rsid w:val="002D4D48"/>
    <w:rsid w:val="002D4F4E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221F"/>
    <w:rsid w:val="003306BD"/>
    <w:rsid w:val="00334038"/>
    <w:rsid w:val="00337AC2"/>
    <w:rsid w:val="003414E2"/>
    <w:rsid w:val="0034286F"/>
    <w:rsid w:val="00342EB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3773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078D2"/>
    <w:rsid w:val="004116DA"/>
    <w:rsid w:val="0041235A"/>
    <w:rsid w:val="00414111"/>
    <w:rsid w:val="00414C5C"/>
    <w:rsid w:val="0042156D"/>
    <w:rsid w:val="00421DA1"/>
    <w:rsid w:val="00426D80"/>
    <w:rsid w:val="00431EAC"/>
    <w:rsid w:val="0043255B"/>
    <w:rsid w:val="00432D4F"/>
    <w:rsid w:val="00434743"/>
    <w:rsid w:val="00436528"/>
    <w:rsid w:val="00437D74"/>
    <w:rsid w:val="0044406A"/>
    <w:rsid w:val="00445E6B"/>
    <w:rsid w:val="004518BF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442F"/>
    <w:rsid w:val="00464585"/>
    <w:rsid w:val="004735DF"/>
    <w:rsid w:val="00473FAC"/>
    <w:rsid w:val="00481B1F"/>
    <w:rsid w:val="004823A3"/>
    <w:rsid w:val="00483C3A"/>
    <w:rsid w:val="00485392"/>
    <w:rsid w:val="00486B52"/>
    <w:rsid w:val="00487826"/>
    <w:rsid w:val="00487AAA"/>
    <w:rsid w:val="00495C12"/>
    <w:rsid w:val="00496E00"/>
    <w:rsid w:val="004A3D63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E0777"/>
    <w:rsid w:val="004E584F"/>
    <w:rsid w:val="004E7496"/>
    <w:rsid w:val="00500516"/>
    <w:rsid w:val="00510CA4"/>
    <w:rsid w:val="005122F5"/>
    <w:rsid w:val="00515309"/>
    <w:rsid w:val="00515F0C"/>
    <w:rsid w:val="00520145"/>
    <w:rsid w:val="0052031F"/>
    <w:rsid w:val="00521876"/>
    <w:rsid w:val="00524F97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624D"/>
    <w:rsid w:val="005466F5"/>
    <w:rsid w:val="00546CE9"/>
    <w:rsid w:val="00550863"/>
    <w:rsid w:val="00550E5C"/>
    <w:rsid w:val="00551030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7CC1"/>
    <w:rsid w:val="005D0685"/>
    <w:rsid w:val="005D42EE"/>
    <w:rsid w:val="005D5300"/>
    <w:rsid w:val="005E00E8"/>
    <w:rsid w:val="005E0B20"/>
    <w:rsid w:val="005E0BEC"/>
    <w:rsid w:val="005E20BF"/>
    <w:rsid w:val="005E3668"/>
    <w:rsid w:val="005E5410"/>
    <w:rsid w:val="005E569A"/>
    <w:rsid w:val="005E7946"/>
    <w:rsid w:val="005E7BBA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64F9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40FBE"/>
    <w:rsid w:val="006453A3"/>
    <w:rsid w:val="00645CAC"/>
    <w:rsid w:val="00647EC8"/>
    <w:rsid w:val="006501AB"/>
    <w:rsid w:val="0065116D"/>
    <w:rsid w:val="0065192D"/>
    <w:rsid w:val="00652608"/>
    <w:rsid w:val="00654804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6B29"/>
    <w:rsid w:val="00676F7C"/>
    <w:rsid w:val="0068264D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C096F"/>
    <w:rsid w:val="006C4A39"/>
    <w:rsid w:val="006C594B"/>
    <w:rsid w:val="006C5B52"/>
    <w:rsid w:val="006C61EB"/>
    <w:rsid w:val="006C67A8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449E"/>
    <w:rsid w:val="00726D02"/>
    <w:rsid w:val="00734FD8"/>
    <w:rsid w:val="00736A0C"/>
    <w:rsid w:val="00740611"/>
    <w:rsid w:val="00744CA5"/>
    <w:rsid w:val="0074688A"/>
    <w:rsid w:val="007475E2"/>
    <w:rsid w:val="00747AE1"/>
    <w:rsid w:val="00750B8F"/>
    <w:rsid w:val="00751CDC"/>
    <w:rsid w:val="007524A6"/>
    <w:rsid w:val="00755D5D"/>
    <w:rsid w:val="00756D4F"/>
    <w:rsid w:val="00762F1E"/>
    <w:rsid w:val="00765B60"/>
    <w:rsid w:val="0077360C"/>
    <w:rsid w:val="0077528C"/>
    <w:rsid w:val="0077625D"/>
    <w:rsid w:val="00776280"/>
    <w:rsid w:val="00781FE4"/>
    <w:rsid w:val="007827E5"/>
    <w:rsid w:val="0078283D"/>
    <w:rsid w:val="00786830"/>
    <w:rsid w:val="00786D29"/>
    <w:rsid w:val="007928EB"/>
    <w:rsid w:val="00793170"/>
    <w:rsid w:val="00797356"/>
    <w:rsid w:val="007A04C7"/>
    <w:rsid w:val="007A0E0C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2231"/>
    <w:rsid w:val="007D2470"/>
    <w:rsid w:val="007D72DC"/>
    <w:rsid w:val="007E4146"/>
    <w:rsid w:val="007E42D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5727"/>
    <w:rsid w:val="00805865"/>
    <w:rsid w:val="008075B2"/>
    <w:rsid w:val="00811C7B"/>
    <w:rsid w:val="008136D1"/>
    <w:rsid w:val="00813989"/>
    <w:rsid w:val="00815B93"/>
    <w:rsid w:val="0082046C"/>
    <w:rsid w:val="008219C0"/>
    <w:rsid w:val="0082509C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889"/>
    <w:rsid w:val="00856CA9"/>
    <w:rsid w:val="00860FEA"/>
    <w:rsid w:val="00861D6F"/>
    <w:rsid w:val="008638B3"/>
    <w:rsid w:val="008654F3"/>
    <w:rsid w:val="00867D39"/>
    <w:rsid w:val="0087134B"/>
    <w:rsid w:val="008726CC"/>
    <w:rsid w:val="00872A23"/>
    <w:rsid w:val="008735AE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6D05"/>
    <w:rsid w:val="008F2B46"/>
    <w:rsid w:val="008F6594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4E66"/>
    <w:rsid w:val="00930BFE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72F1C"/>
    <w:rsid w:val="0097380F"/>
    <w:rsid w:val="00976415"/>
    <w:rsid w:val="00981B3E"/>
    <w:rsid w:val="00982646"/>
    <w:rsid w:val="009832CF"/>
    <w:rsid w:val="009835F9"/>
    <w:rsid w:val="0098407A"/>
    <w:rsid w:val="0098431E"/>
    <w:rsid w:val="009847A3"/>
    <w:rsid w:val="00991F35"/>
    <w:rsid w:val="0099213D"/>
    <w:rsid w:val="009942CE"/>
    <w:rsid w:val="009A0335"/>
    <w:rsid w:val="009A37DC"/>
    <w:rsid w:val="009A6BD8"/>
    <w:rsid w:val="009A75E3"/>
    <w:rsid w:val="009B1080"/>
    <w:rsid w:val="009B6723"/>
    <w:rsid w:val="009B6F72"/>
    <w:rsid w:val="009B6FAE"/>
    <w:rsid w:val="009C12E6"/>
    <w:rsid w:val="009C24A6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F0D48"/>
    <w:rsid w:val="009F1327"/>
    <w:rsid w:val="009F41FE"/>
    <w:rsid w:val="009F5112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269"/>
    <w:rsid w:val="00A23784"/>
    <w:rsid w:val="00A26F14"/>
    <w:rsid w:val="00A26F5A"/>
    <w:rsid w:val="00A27F42"/>
    <w:rsid w:val="00A30214"/>
    <w:rsid w:val="00A3048D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6C63"/>
    <w:rsid w:val="00A525E0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75D5"/>
    <w:rsid w:val="00A8270F"/>
    <w:rsid w:val="00A82C61"/>
    <w:rsid w:val="00A83B59"/>
    <w:rsid w:val="00A84D63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D0810"/>
    <w:rsid w:val="00AD501A"/>
    <w:rsid w:val="00AD55E7"/>
    <w:rsid w:val="00AD5B33"/>
    <w:rsid w:val="00AD6873"/>
    <w:rsid w:val="00AD6DF7"/>
    <w:rsid w:val="00AD72CE"/>
    <w:rsid w:val="00AE0C8C"/>
    <w:rsid w:val="00AE1CBF"/>
    <w:rsid w:val="00AE236B"/>
    <w:rsid w:val="00AE42B1"/>
    <w:rsid w:val="00AE71CF"/>
    <w:rsid w:val="00AF054D"/>
    <w:rsid w:val="00AF2BCD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5476"/>
    <w:rsid w:val="00B16D0F"/>
    <w:rsid w:val="00B271AE"/>
    <w:rsid w:val="00B27ACC"/>
    <w:rsid w:val="00B3020E"/>
    <w:rsid w:val="00B3415B"/>
    <w:rsid w:val="00B41BA5"/>
    <w:rsid w:val="00B439B6"/>
    <w:rsid w:val="00B45C67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6DFA"/>
    <w:rsid w:val="00B66DFB"/>
    <w:rsid w:val="00B67EDE"/>
    <w:rsid w:val="00B70142"/>
    <w:rsid w:val="00B7411B"/>
    <w:rsid w:val="00B80636"/>
    <w:rsid w:val="00B81029"/>
    <w:rsid w:val="00B81BFD"/>
    <w:rsid w:val="00B81E1A"/>
    <w:rsid w:val="00B84378"/>
    <w:rsid w:val="00B866A0"/>
    <w:rsid w:val="00B92B21"/>
    <w:rsid w:val="00B95149"/>
    <w:rsid w:val="00B95B55"/>
    <w:rsid w:val="00B97687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1D70"/>
    <w:rsid w:val="00C02756"/>
    <w:rsid w:val="00C05AE6"/>
    <w:rsid w:val="00C06D35"/>
    <w:rsid w:val="00C074AA"/>
    <w:rsid w:val="00C10F42"/>
    <w:rsid w:val="00C128D5"/>
    <w:rsid w:val="00C176AD"/>
    <w:rsid w:val="00C17A81"/>
    <w:rsid w:val="00C21185"/>
    <w:rsid w:val="00C21FF3"/>
    <w:rsid w:val="00C25146"/>
    <w:rsid w:val="00C255C6"/>
    <w:rsid w:val="00C31E91"/>
    <w:rsid w:val="00C32CDF"/>
    <w:rsid w:val="00C365D6"/>
    <w:rsid w:val="00C412FA"/>
    <w:rsid w:val="00C42349"/>
    <w:rsid w:val="00C42E1B"/>
    <w:rsid w:val="00C4308D"/>
    <w:rsid w:val="00C43398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4017"/>
    <w:rsid w:val="00CA45C1"/>
    <w:rsid w:val="00CA5A1A"/>
    <w:rsid w:val="00CA67F2"/>
    <w:rsid w:val="00CA6E43"/>
    <w:rsid w:val="00CB026A"/>
    <w:rsid w:val="00CB06AF"/>
    <w:rsid w:val="00CB61C0"/>
    <w:rsid w:val="00CC34AC"/>
    <w:rsid w:val="00CC7B05"/>
    <w:rsid w:val="00CD02BD"/>
    <w:rsid w:val="00CD031B"/>
    <w:rsid w:val="00CD1102"/>
    <w:rsid w:val="00CE3F26"/>
    <w:rsid w:val="00CE7D18"/>
    <w:rsid w:val="00CF155A"/>
    <w:rsid w:val="00CF17B6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3020B"/>
    <w:rsid w:val="00D32119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6628"/>
    <w:rsid w:val="00D568EC"/>
    <w:rsid w:val="00D635BE"/>
    <w:rsid w:val="00D66950"/>
    <w:rsid w:val="00D67C87"/>
    <w:rsid w:val="00D72ED6"/>
    <w:rsid w:val="00D77168"/>
    <w:rsid w:val="00D82910"/>
    <w:rsid w:val="00D868A3"/>
    <w:rsid w:val="00D90392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D2F3B"/>
    <w:rsid w:val="00DD77B3"/>
    <w:rsid w:val="00DE169C"/>
    <w:rsid w:val="00DE233E"/>
    <w:rsid w:val="00DE46E7"/>
    <w:rsid w:val="00DF0C6C"/>
    <w:rsid w:val="00DF1174"/>
    <w:rsid w:val="00DF545F"/>
    <w:rsid w:val="00DF72B7"/>
    <w:rsid w:val="00E0306E"/>
    <w:rsid w:val="00E1004A"/>
    <w:rsid w:val="00E14199"/>
    <w:rsid w:val="00E152C5"/>
    <w:rsid w:val="00E152E3"/>
    <w:rsid w:val="00E16E7A"/>
    <w:rsid w:val="00E17B31"/>
    <w:rsid w:val="00E21C18"/>
    <w:rsid w:val="00E23938"/>
    <w:rsid w:val="00E23BC3"/>
    <w:rsid w:val="00E257CC"/>
    <w:rsid w:val="00E258D8"/>
    <w:rsid w:val="00E27521"/>
    <w:rsid w:val="00E27FC2"/>
    <w:rsid w:val="00E31E4D"/>
    <w:rsid w:val="00E32577"/>
    <w:rsid w:val="00E33D22"/>
    <w:rsid w:val="00E341BC"/>
    <w:rsid w:val="00E35491"/>
    <w:rsid w:val="00E36C5E"/>
    <w:rsid w:val="00E40739"/>
    <w:rsid w:val="00E52E24"/>
    <w:rsid w:val="00E541FF"/>
    <w:rsid w:val="00E551D7"/>
    <w:rsid w:val="00E55469"/>
    <w:rsid w:val="00E62342"/>
    <w:rsid w:val="00E639BB"/>
    <w:rsid w:val="00E63A39"/>
    <w:rsid w:val="00E65335"/>
    <w:rsid w:val="00E65505"/>
    <w:rsid w:val="00E662EA"/>
    <w:rsid w:val="00E71436"/>
    <w:rsid w:val="00E722B7"/>
    <w:rsid w:val="00E7240C"/>
    <w:rsid w:val="00E738AF"/>
    <w:rsid w:val="00E73BFB"/>
    <w:rsid w:val="00E764AA"/>
    <w:rsid w:val="00E80290"/>
    <w:rsid w:val="00E81454"/>
    <w:rsid w:val="00E83232"/>
    <w:rsid w:val="00E84C65"/>
    <w:rsid w:val="00E85556"/>
    <w:rsid w:val="00E85A98"/>
    <w:rsid w:val="00E90593"/>
    <w:rsid w:val="00E95BF8"/>
    <w:rsid w:val="00E96B80"/>
    <w:rsid w:val="00EB00D7"/>
    <w:rsid w:val="00EB082D"/>
    <w:rsid w:val="00EB0C18"/>
    <w:rsid w:val="00EB5906"/>
    <w:rsid w:val="00EB5AFE"/>
    <w:rsid w:val="00EB6436"/>
    <w:rsid w:val="00EB6B22"/>
    <w:rsid w:val="00EC38B4"/>
    <w:rsid w:val="00EC3955"/>
    <w:rsid w:val="00EC6F5B"/>
    <w:rsid w:val="00EC7AB9"/>
    <w:rsid w:val="00ED348F"/>
    <w:rsid w:val="00ED59EF"/>
    <w:rsid w:val="00ED5E6B"/>
    <w:rsid w:val="00ED6AF7"/>
    <w:rsid w:val="00EE1BA2"/>
    <w:rsid w:val="00EE25D0"/>
    <w:rsid w:val="00EE6A53"/>
    <w:rsid w:val="00EF0F76"/>
    <w:rsid w:val="00EF2905"/>
    <w:rsid w:val="00EF5B38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AC9"/>
    <w:rsid w:val="00F673A0"/>
    <w:rsid w:val="00F67468"/>
    <w:rsid w:val="00F72E26"/>
    <w:rsid w:val="00F73663"/>
    <w:rsid w:val="00F7415B"/>
    <w:rsid w:val="00F75513"/>
    <w:rsid w:val="00F77371"/>
    <w:rsid w:val="00F77A30"/>
    <w:rsid w:val="00F77E93"/>
    <w:rsid w:val="00F841AD"/>
    <w:rsid w:val="00F84762"/>
    <w:rsid w:val="00F8481F"/>
    <w:rsid w:val="00F91247"/>
    <w:rsid w:val="00F92F03"/>
    <w:rsid w:val="00FA0194"/>
    <w:rsid w:val="00FA1B91"/>
    <w:rsid w:val="00FA34A5"/>
    <w:rsid w:val="00FA4964"/>
    <w:rsid w:val="00FA6E16"/>
    <w:rsid w:val="00FB2620"/>
    <w:rsid w:val="00FB2AC6"/>
    <w:rsid w:val="00FB306D"/>
    <w:rsid w:val="00FB4060"/>
    <w:rsid w:val="00FB6C45"/>
    <w:rsid w:val="00FC49B3"/>
    <w:rsid w:val="00FC4D8D"/>
    <w:rsid w:val="00FC64F7"/>
    <w:rsid w:val="00FD140D"/>
    <w:rsid w:val="00FD2A28"/>
    <w:rsid w:val="00FD541D"/>
    <w:rsid w:val="00FE149A"/>
    <w:rsid w:val="00FE252C"/>
    <w:rsid w:val="00FE335F"/>
    <w:rsid w:val="00FE6451"/>
    <w:rsid w:val="00FE7DA6"/>
    <w:rsid w:val="00FF109A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5B02E-8239-4AE5-9FA7-871CFE4D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337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9</cp:revision>
  <cp:lastPrinted>2022-10-05T13:42:00Z</cp:lastPrinted>
  <dcterms:created xsi:type="dcterms:W3CDTF">2022-10-04T13:53:00Z</dcterms:created>
  <dcterms:modified xsi:type="dcterms:W3CDTF">2022-10-10T08:54:00Z</dcterms:modified>
</cp:coreProperties>
</file>